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616AA2" w:rsidRPr="00BB1D06" w:rsidRDefault="006C119F" w:rsidP="006C119F">
      <w:pPr>
        <w:suppressAutoHyphens/>
        <w:jc w:val="center"/>
        <w:rPr>
          <w:b/>
          <w:sz w:val="24"/>
          <w:szCs w:val="24"/>
        </w:rPr>
      </w:pPr>
      <w:r w:rsidRPr="00BB1D06">
        <w:rPr>
          <w:b/>
          <w:sz w:val="24"/>
          <w:szCs w:val="24"/>
        </w:rPr>
        <w:t xml:space="preserve">№ </w:t>
      </w:r>
      <w:r w:rsidR="002235D1">
        <w:rPr>
          <w:b/>
          <w:sz w:val="24"/>
          <w:szCs w:val="24"/>
        </w:rPr>
        <w:t>Л0094-1</w:t>
      </w:r>
      <w:r w:rsidRPr="00BB1D06">
        <w:rPr>
          <w:b/>
          <w:sz w:val="24"/>
          <w:szCs w:val="24"/>
        </w:rPr>
        <w:t xml:space="preserve"> от «</w:t>
      </w:r>
      <w:r w:rsidR="002235D1">
        <w:rPr>
          <w:b/>
          <w:sz w:val="24"/>
          <w:szCs w:val="24"/>
        </w:rPr>
        <w:t>21</w:t>
      </w:r>
      <w:r w:rsidRPr="00BB1D06">
        <w:rPr>
          <w:b/>
          <w:sz w:val="24"/>
          <w:szCs w:val="24"/>
        </w:rPr>
        <w:t xml:space="preserve">» </w:t>
      </w:r>
      <w:r w:rsidR="00E31C8A">
        <w:rPr>
          <w:b/>
          <w:sz w:val="24"/>
          <w:szCs w:val="24"/>
        </w:rPr>
        <w:t>октября</w:t>
      </w:r>
      <w:r w:rsidRPr="00BB1D06">
        <w:rPr>
          <w:b/>
          <w:sz w:val="24"/>
          <w:szCs w:val="24"/>
        </w:rPr>
        <w:t xml:space="preserve"> 2016г.  </w:t>
      </w:r>
    </w:p>
    <w:p w:rsidR="00FC6D7D" w:rsidRPr="00BB1D06" w:rsidRDefault="006C119F" w:rsidP="00BB1D06">
      <w:pPr>
        <w:suppressAutoHyphens/>
        <w:jc w:val="center"/>
        <w:rPr>
          <w:sz w:val="24"/>
          <w:szCs w:val="24"/>
          <w:highlight w:val="lightGray"/>
        </w:rPr>
      </w:pPr>
      <w:r w:rsidRPr="00BB1D06">
        <w:rPr>
          <w:b/>
          <w:sz w:val="24"/>
          <w:szCs w:val="24"/>
        </w:rPr>
        <w:t xml:space="preserve">на определение лучших условий на поставку </w:t>
      </w:r>
      <w:r w:rsidR="002235D1">
        <w:rPr>
          <w:b/>
          <w:sz w:val="24"/>
          <w:szCs w:val="24"/>
        </w:rPr>
        <w:t>о</w:t>
      </w:r>
      <w:r w:rsidR="002235D1" w:rsidRPr="002235D1">
        <w:rPr>
          <w:b/>
          <w:sz w:val="24"/>
          <w:szCs w:val="24"/>
        </w:rPr>
        <w:t xml:space="preserve">порно-подвесных систем Lisega </w:t>
      </w:r>
      <w:r w:rsidR="002235D1">
        <w:rPr>
          <w:b/>
          <w:sz w:val="24"/>
          <w:szCs w:val="24"/>
        </w:rPr>
        <w:t xml:space="preserve">или аналог, </w:t>
      </w:r>
      <w:r w:rsidR="002235D1" w:rsidRPr="002235D1">
        <w:rPr>
          <w:b/>
          <w:sz w:val="24"/>
          <w:szCs w:val="24"/>
        </w:rPr>
        <w:t>для нужд филиала «Сургутская ГРЭС-2» ПАО «ЮНИПРО».</w:t>
      </w:r>
    </w:p>
    <w:p w:rsidR="00C31E4F" w:rsidRPr="00BB1D06" w:rsidRDefault="00C31E4F">
      <w:pPr>
        <w:spacing w:line="240" w:lineRule="auto"/>
        <w:rPr>
          <w:sz w:val="24"/>
          <w:szCs w:val="24"/>
          <w:highlight w:val="lightGray"/>
        </w:rPr>
      </w:pP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2235D1">
        <w:rPr>
          <w:sz w:val="24"/>
          <w:szCs w:val="24"/>
        </w:rPr>
        <w:t>6</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4E0539">
          <w:rPr>
            <w:webHidden/>
            <w:sz w:val="24"/>
            <w:szCs w:val="24"/>
          </w:rPr>
          <w:t>3</w:t>
        </w:r>
        <w:r w:rsidR="001F2C0F" w:rsidRPr="00BB1D06">
          <w:rPr>
            <w:webHidden/>
            <w:sz w:val="24"/>
            <w:szCs w:val="24"/>
          </w:rPr>
          <w:fldChar w:fldCharType="end"/>
        </w:r>
      </w:hyperlink>
    </w:p>
    <w:p w:rsidR="001F2C0F" w:rsidRPr="00BB1D06" w:rsidRDefault="003429CB">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4E0539">
          <w:rPr>
            <w:webHidden/>
            <w:sz w:val="24"/>
            <w:szCs w:val="24"/>
          </w:rPr>
          <w:t>7</w:t>
        </w:r>
        <w:r w:rsidR="001F2C0F" w:rsidRPr="00BB1D06">
          <w:rPr>
            <w:webHidden/>
            <w:sz w:val="24"/>
            <w:szCs w:val="24"/>
          </w:rPr>
          <w:fldChar w:fldCharType="end"/>
        </w:r>
      </w:hyperlink>
    </w:p>
    <w:p w:rsidR="001F2C0F" w:rsidRPr="00BB1D06" w:rsidRDefault="003429CB"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4E0539">
          <w:rPr>
            <w:webHidden/>
          </w:rPr>
          <w:t>7</w:t>
        </w:r>
        <w:r w:rsidR="001F2C0F" w:rsidRPr="00BB1D06">
          <w:rPr>
            <w:webHidden/>
          </w:rPr>
          <w:fldChar w:fldCharType="end"/>
        </w:r>
      </w:hyperlink>
    </w:p>
    <w:p w:rsidR="001F2C0F" w:rsidRPr="00BB1D06" w:rsidRDefault="003429CB"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4E0539">
          <w:rPr>
            <w:webHidden/>
          </w:rPr>
          <w:t>10</w:t>
        </w:r>
        <w:r w:rsidR="001F2C0F" w:rsidRPr="00BB1D06">
          <w:rPr>
            <w:webHidden/>
          </w:rPr>
          <w:fldChar w:fldCharType="end"/>
        </w:r>
      </w:hyperlink>
    </w:p>
    <w:p w:rsidR="001F2C0F" w:rsidRPr="00BB1D06" w:rsidRDefault="003429CB"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4E0539">
          <w:rPr>
            <w:webHidden/>
          </w:rPr>
          <w:t>13</w:t>
        </w:r>
        <w:r w:rsidR="001F2C0F" w:rsidRPr="00BB1D06">
          <w:rPr>
            <w:webHidden/>
          </w:rPr>
          <w:fldChar w:fldCharType="end"/>
        </w:r>
      </w:hyperlink>
    </w:p>
    <w:p w:rsidR="001F2C0F" w:rsidRPr="00BB1D06" w:rsidRDefault="003429CB"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4E0539">
          <w:rPr>
            <w:webHidden/>
          </w:rPr>
          <w:t>15</w:t>
        </w:r>
        <w:r w:rsidR="001F2C0F" w:rsidRPr="00BB1D06">
          <w:rPr>
            <w:webHidden/>
          </w:rPr>
          <w:fldChar w:fldCharType="end"/>
        </w:r>
      </w:hyperlink>
    </w:p>
    <w:p w:rsidR="001F2C0F" w:rsidRPr="00BB1D06" w:rsidRDefault="003429CB"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4E0539">
          <w:rPr>
            <w:webHidden/>
          </w:rPr>
          <w:t>17</w:t>
        </w:r>
        <w:r w:rsidR="001F2C0F" w:rsidRPr="00BB1D06">
          <w:rPr>
            <w:webHidden/>
          </w:rPr>
          <w:fldChar w:fldCharType="end"/>
        </w:r>
      </w:hyperlink>
    </w:p>
    <w:p w:rsidR="001F2C0F" w:rsidRPr="00BB1D06" w:rsidRDefault="003429CB"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4E0539">
          <w:rPr>
            <w:webHidden/>
          </w:rPr>
          <w:t>21</w:t>
        </w:r>
        <w:r w:rsidR="001F2C0F" w:rsidRPr="00BB1D06">
          <w:rPr>
            <w:webHidden/>
          </w:rPr>
          <w:fldChar w:fldCharType="end"/>
        </w:r>
      </w:hyperlink>
    </w:p>
    <w:p w:rsidR="001F2C0F" w:rsidRPr="00BB1D06" w:rsidRDefault="003429CB"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4E0539">
          <w:rPr>
            <w:webHidden/>
          </w:rPr>
          <w:t>23</w:t>
        </w:r>
        <w:r w:rsidR="001F2C0F" w:rsidRPr="00BB1D06">
          <w:rPr>
            <w:webHidden/>
          </w:rPr>
          <w:fldChar w:fldCharType="end"/>
        </w:r>
      </w:hyperlink>
    </w:p>
    <w:p w:rsidR="001F2C0F" w:rsidRPr="00BB1D06" w:rsidRDefault="003429CB"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4E0539">
          <w:rPr>
            <w:webHidden/>
          </w:rPr>
          <w:t>25</w:t>
        </w:r>
        <w:r w:rsidR="001F2C0F" w:rsidRPr="00BB1D06">
          <w:rPr>
            <w:webHidden/>
          </w:rPr>
          <w:fldChar w:fldCharType="end"/>
        </w:r>
      </w:hyperlink>
    </w:p>
    <w:p w:rsidR="001F2C0F" w:rsidRPr="00BB1D06" w:rsidRDefault="003429CB"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4E0539">
          <w:rPr>
            <w:webHidden/>
          </w:rPr>
          <w:t>27</w:t>
        </w:r>
        <w:r w:rsidR="001F2C0F" w:rsidRPr="00BB1D06">
          <w:rPr>
            <w:webHidden/>
          </w:rPr>
          <w:fldChar w:fldCharType="end"/>
        </w:r>
      </w:hyperlink>
    </w:p>
    <w:p w:rsidR="00AC118E" w:rsidRPr="00BB1D06" w:rsidRDefault="003429CB"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4E0539">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3429CB">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4E0539">
          <w:rPr>
            <w:webHidden/>
            <w:sz w:val="24"/>
            <w:szCs w:val="24"/>
          </w:rPr>
          <w:t>32</w:t>
        </w:r>
        <w:r w:rsidR="001F2C0F" w:rsidRPr="00BB1D06">
          <w:rPr>
            <w:webHidden/>
            <w:sz w:val="24"/>
            <w:szCs w:val="24"/>
          </w:rPr>
          <w:fldChar w:fldCharType="end"/>
        </w:r>
      </w:hyperlink>
    </w:p>
    <w:p w:rsidR="001F2C0F" w:rsidRPr="00BB1D06" w:rsidRDefault="003429CB">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4E0539">
          <w:rPr>
            <w:webHidden/>
            <w:sz w:val="24"/>
            <w:szCs w:val="24"/>
          </w:rPr>
          <w:t>33</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2235D1">
        <w:rPr>
          <w:sz w:val="24"/>
          <w:szCs w:val="24"/>
        </w:rPr>
        <w:t>Л0094-1</w:t>
      </w:r>
      <w:r w:rsidR="00BB1D06" w:rsidRPr="00BB1D06">
        <w:rPr>
          <w:sz w:val="24"/>
          <w:szCs w:val="24"/>
        </w:rPr>
        <w:t xml:space="preserve"> </w:t>
      </w:r>
      <w:r w:rsidR="00F615D3" w:rsidRPr="00BB1D06">
        <w:rPr>
          <w:sz w:val="24"/>
          <w:szCs w:val="24"/>
        </w:rPr>
        <w:t xml:space="preserve">от </w:t>
      </w:r>
      <w:r w:rsidR="002235D1">
        <w:rPr>
          <w:sz w:val="24"/>
          <w:szCs w:val="24"/>
        </w:rPr>
        <w:t>21</w:t>
      </w:r>
      <w:r w:rsidR="00F615D3" w:rsidRPr="00BB1D06">
        <w:rPr>
          <w:sz w:val="24"/>
          <w:szCs w:val="24"/>
        </w:rPr>
        <w:t>.</w:t>
      </w:r>
      <w:r w:rsidR="009A2FD7">
        <w:rPr>
          <w:sz w:val="24"/>
          <w:szCs w:val="24"/>
        </w:rPr>
        <w:t>10</w:t>
      </w:r>
      <w:r w:rsidR="00F615D3" w:rsidRPr="00BB1D06">
        <w:rPr>
          <w:sz w:val="24"/>
          <w:szCs w:val="24"/>
        </w:rPr>
        <w:t>.201</w:t>
      </w:r>
      <w:r w:rsidR="006C119F" w:rsidRPr="00BB1D06">
        <w:rPr>
          <w:sz w:val="24"/>
          <w:szCs w:val="24"/>
        </w:rPr>
        <w:t>6</w:t>
      </w:r>
      <w:r w:rsidR="00F615D3" w:rsidRPr="00BB1D06">
        <w:rPr>
          <w:sz w:val="24"/>
          <w:szCs w:val="24"/>
        </w:rPr>
        <w:t>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2235D1" w:rsidP="002235D1">
            <w:pPr>
              <w:autoSpaceDE w:val="0"/>
              <w:autoSpaceDN w:val="0"/>
              <w:adjustRightInd w:val="0"/>
              <w:spacing w:line="276" w:lineRule="auto"/>
              <w:ind w:right="-72" w:firstLine="0"/>
              <w:jc w:val="left"/>
              <w:rPr>
                <w:bCs/>
                <w:sz w:val="24"/>
                <w:szCs w:val="24"/>
              </w:rPr>
            </w:pPr>
            <w:r>
              <w:rPr>
                <w:bCs/>
                <w:sz w:val="24"/>
                <w:szCs w:val="24"/>
              </w:rPr>
              <w:t>О</w:t>
            </w:r>
            <w:r w:rsidRPr="002235D1">
              <w:rPr>
                <w:bCs/>
                <w:sz w:val="24"/>
                <w:szCs w:val="24"/>
              </w:rPr>
              <w:t>порно-подвесны</w:t>
            </w:r>
            <w:r>
              <w:rPr>
                <w:bCs/>
                <w:sz w:val="24"/>
                <w:szCs w:val="24"/>
              </w:rPr>
              <w:t>е</w:t>
            </w:r>
            <w:r w:rsidRPr="002235D1">
              <w:rPr>
                <w:bCs/>
                <w:sz w:val="24"/>
                <w:szCs w:val="24"/>
              </w:rPr>
              <w:t xml:space="preserve"> систем</w:t>
            </w:r>
            <w:r>
              <w:rPr>
                <w:bCs/>
                <w:sz w:val="24"/>
                <w:szCs w:val="24"/>
              </w:rPr>
              <w:t>ы</w:t>
            </w:r>
            <w:r w:rsidRPr="002235D1">
              <w:rPr>
                <w:bCs/>
                <w:sz w:val="24"/>
                <w:szCs w:val="24"/>
              </w:rPr>
              <w:t xml:space="preserve"> Lisega или аналог, для нужд филиала «Сургутская ГРЭС-2»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85212B" w:rsidRPr="00BB1D06" w:rsidRDefault="009A2FD7" w:rsidP="002235D1">
            <w:pPr>
              <w:autoSpaceDE w:val="0"/>
              <w:autoSpaceDN w:val="0"/>
              <w:adjustRightInd w:val="0"/>
              <w:spacing w:line="276" w:lineRule="auto"/>
              <w:ind w:firstLine="0"/>
              <w:rPr>
                <w:sz w:val="24"/>
                <w:szCs w:val="24"/>
                <w:lang w:eastAsia="en-US"/>
              </w:rPr>
            </w:pPr>
            <w:r w:rsidRPr="009A2FD7">
              <w:rPr>
                <w:sz w:val="24"/>
                <w:szCs w:val="24"/>
                <w:lang w:eastAsia="en-US"/>
              </w:rPr>
              <w:t>1.</w:t>
            </w:r>
            <w:r w:rsidRPr="009A2FD7">
              <w:rPr>
                <w:sz w:val="24"/>
                <w:szCs w:val="24"/>
                <w:lang w:eastAsia="en-US"/>
              </w:rPr>
              <w:tab/>
              <w:t>Филиал «Сургутская ГРЭС-2» ОАО «Э.ОН Россия», 628406, Россия, Тюменская обл., Ханты-Мансийский автономный округ-Югра, г. Сургут ул. Энерго</w:t>
            </w:r>
            <w:r w:rsidR="002235D1">
              <w:rPr>
                <w:sz w:val="24"/>
                <w:szCs w:val="24"/>
                <w:lang w:eastAsia="en-US"/>
              </w:rPr>
              <w:t>строителей, д.23, сооружение 34</w:t>
            </w:r>
            <w:r w:rsidRPr="009A2FD7">
              <w:rPr>
                <w:sz w:val="24"/>
                <w:szCs w:val="24"/>
                <w:lang w:eastAsia="en-US"/>
              </w:rPr>
              <w:t xml:space="preserve">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2235D1">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2235D1">
              <w:rPr>
                <w:sz w:val="24"/>
                <w:szCs w:val="24"/>
                <w:lang w:eastAsia="en-US"/>
              </w:rPr>
              <w:t>21</w:t>
            </w:r>
            <w:r w:rsidRPr="00BB1D06">
              <w:rPr>
                <w:sz w:val="24"/>
                <w:szCs w:val="24"/>
                <w:lang w:eastAsia="en-US"/>
              </w:rPr>
              <w:t>.</w:t>
            </w:r>
            <w:r w:rsidR="009A2FD7">
              <w:rPr>
                <w:sz w:val="24"/>
                <w:szCs w:val="24"/>
                <w:lang w:eastAsia="en-US"/>
              </w:rPr>
              <w:t>10</w:t>
            </w:r>
            <w:r w:rsidRPr="00BB1D06">
              <w:rPr>
                <w:sz w:val="24"/>
                <w:szCs w:val="24"/>
                <w:lang w:eastAsia="en-US"/>
              </w:rPr>
              <w:t>.20</w:t>
            </w:r>
            <w:r w:rsidR="00D92B0A" w:rsidRPr="00BB1D06">
              <w:rPr>
                <w:sz w:val="24"/>
                <w:szCs w:val="24"/>
                <w:lang w:eastAsia="en-US"/>
              </w:rPr>
              <w:t>1</w:t>
            </w:r>
            <w:r w:rsidR="006C119F" w:rsidRPr="00BB1D06">
              <w:rPr>
                <w:sz w:val="24"/>
                <w:szCs w:val="24"/>
                <w:lang w:eastAsia="en-US"/>
              </w:rPr>
              <w:t>6</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6C119F" w:rsidRPr="00BB1D06">
              <w:rPr>
                <w:sz w:val="24"/>
                <w:szCs w:val="24"/>
                <w:lang w:eastAsia="en-US"/>
              </w:rPr>
              <w:t>1</w:t>
            </w:r>
            <w:r w:rsidR="002235D1">
              <w:rPr>
                <w:sz w:val="24"/>
                <w:szCs w:val="24"/>
                <w:lang w:eastAsia="en-US"/>
              </w:rPr>
              <w:t>6</w:t>
            </w:r>
            <w:r w:rsidRPr="00BB1D06">
              <w:rPr>
                <w:sz w:val="24"/>
                <w:szCs w:val="24"/>
                <w:lang w:eastAsia="en-US"/>
              </w:rPr>
              <w:t>:00 (</w:t>
            </w:r>
            <w:r w:rsidR="000D23C6" w:rsidRPr="00BB1D06">
              <w:rPr>
                <w:sz w:val="24"/>
                <w:szCs w:val="24"/>
                <w:lang w:eastAsia="en-US"/>
              </w:rPr>
              <w:t>МСК</w:t>
            </w:r>
            <w:r w:rsidRPr="00BB1D06">
              <w:rPr>
                <w:sz w:val="24"/>
                <w:szCs w:val="24"/>
                <w:lang w:eastAsia="en-US"/>
              </w:rPr>
              <w:t xml:space="preserve">) </w:t>
            </w:r>
            <w:r w:rsidR="002235D1">
              <w:rPr>
                <w:sz w:val="24"/>
                <w:szCs w:val="24"/>
                <w:lang w:eastAsia="en-US"/>
              </w:rPr>
              <w:t>07</w:t>
            </w:r>
            <w:r w:rsidRPr="00BB1D06">
              <w:rPr>
                <w:sz w:val="24"/>
                <w:szCs w:val="24"/>
                <w:lang w:eastAsia="en-US"/>
              </w:rPr>
              <w:t>.</w:t>
            </w:r>
            <w:r w:rsidR="00E31C8A">
              <w:rPr>
                <w:sz w:val="24"/>
                <w:szCs w:val="24"/>
                <w:lang w:eastAsia="en-US"/>
              </w:rPr>
              <w:t>11</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6C119F" w:rsidRPr="00BB1D06">
              <w:rPr>
                <w:sz w:val="24"/>
                <w:szCs w:val="24"/>
                <w:lang w:eastAsia="en-US"/>
              </w:rPr>
              <w:t>6</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BC5425" w:rsidRPr="00BB1D06" w:rsidRDefault="009A2FD7" w:rsidP="002235D1">
            <w:pPr>
              <w:tabs>
                <w:tab w:val="left" w:pos="0"/>
                <w:tab w:val="left" w:pos="5657"/>
              </w:tabs>
              <w:spacing w:line="276" w:lineRule="auto"/>
              <w:ind w:left="540" w:right="153" w:hanging="540"/>
              <w:jc w:val="left"/>
              <w:rPr>
                <w:i/>
                <w:sz w:val="24"/>
                <w:szCs w:val="24"/>
                <w:lang w:eastAsia="en-US"/>
              </w:rPr>
            </w:pPr>
            <w:r>
              <w:rPr>
                <w:sz w:val="24"/>
                <w:szCs w:val="24"/>
              </w:rPr>
              <w:t>Лот № 1</w:t>
            </w:r>
            <w:r w:rsidR="00AC0810">
              <w:rPr>
                <w:sz w:val="24"/>
                <w:szCs w:val="24"/>
              </w:rPr>
              <w:t xml:space="preserve"> «Сургутская ГРЭС-2»</w:t>
            </w:r>
            <w:r>
              <w:rPr>
                <w:sz w:val="24"/>
                <w:szCs w:val="24"/>
              </w:rPr>
              <w:t xml:space="preserve"> - </w:t>
            </w:r>
            <w:r w:rsidR="002235D1">
              <w:rPr>
                <w:sz w:val="24"/>
                <w:szCs w:val="24"/>
              </w:rPr>
              <w:t>до 25.03.</w:t>
            </w:r>
            <w:r w:rsidR="00BB1D06">
              <w:rPr>
                <w:sz w:val="24"/>
                <w:szCs w:val="24"/>
              </w:rPr>
              <w:t>2017г.</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70246B" w:rsidRPr="00BB1D06" w:rsidRDefault="004E0539" w:rsidP="002235D1">
            <w:pPr>
              <w:autoSpaceDE w:val="0"/>
              <w:autoSpaceDN w:val="0"/>
              <w:adjustRightInd w:val="0"/>
              <w:spacing w:line="276" w:lineRule="auto"/>
              <w:ind w:firstLine="0"/>
              <w:rPr>
                <w:sz w:val="24"/>
                <w:szCs w:val="24"/>
                <w:lang w:eastAsia="en-US"/>
              </w:rPr>
            </w:pPr>
            <w:r>
              <w:rPr>
                <w:sz w:val="24"/>
                <w:szCs w:val="24"/>
                <w:lang w:eastAsia="en-US"/>
              </w:rPr>
              <w:t xml:space="preserve">1. </w:t>
            </w:r>
            <w:r w:rsidRPr="009A2FD7">
              <w:rPr>
                <w:sz w:val="24"/>
                <w:szCs w:val="24"/>
                <w:lang w:eastAsia="en-US"/>
              </w:rPr>
              <w:t>Филиал «Сургутская ГРЭС-2» ОАО «Э.ОН Россия», 628406, Россия, Тюменская обл., Ханты-Мансийский автономный округ-Югра, г. Сургут ул. Энергостроителей, д.23, сооружение 34</w:t>
            </w:r>
            <w:r w:rsidR="002235D1">
              <w:rPr>
                <w:sz w:val="24"/>
                <w:szCs w:val="24"/>
                <w:lang w:eastAsia="en-US"/>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 xml:space="preserve">в течение 80 (восьмидесяти) календарных дней со дня подписания товарной накладной Покупателем и при </w:t>
            </w:r>
            <w:r w:rsidRPr="00BB1D06">
              <w:lastRenderedPageBreak/>
              <w:t>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7C6AE9" w:rsidP="007C6AE9">
            <w:pPr>
              <w:tabs>
                <w:tab w:val="left" w:pos="0"/>
              </w:tabs>
              <w:autoSpaceDE w:val="0"/>
              <w:autoSpaceDN w:val="0"/>
              <w:adjustRightInd w:val="0"/>
              <w:spacing w:line="276" w:lineRule="auto"/>
              <w:ind w:left="540" w:right="-72" w:hanging="540"/>
              <w:jc w:val="left"/>
              <w:rPr>
                <w:sz w:val="24"/>
                <w:szCs w:val="24"/>
              </w:rPr>
            </w:pPr>
            <w:r w:rsidRPr="00BB1D06">
              <w:rPr>
                <w:sz w:val="24"/>
                <w:szCs w:val="24"/>
              </w:rPr>
              <w:t>1</w:t>
            </w:r>
            <w:r w:rsidR="00A56F5E" w:rsidRPr="00BB1D06">
              <w:rPr>
                <w:sz w:val="24"/>
                <w:szCs w:val="24"/>
              </w:rPr>
              <w:t xml:space="preserve"> (</w:t>
            </w:r>
            <w:r w:rsidRPr="00BB1D06">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w:t>
            </w:r>
            <w:r w:rsidRPr="00BB1D06">
              <w:lastRenderedPageBreak/>
              <w:t>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F3026D">
            <w:pPr>
              <w:autoSpaceDE w:val="0"/>
              <w:autoSpaceDN w:val="0"/>
              <w:adjustRightInd w:val="0"/>
              <w:spacing w:line="276" w:lineRule="auto"/>
              <w:ind w:firstLine="0"/>
              <w:rPr>
                <w:color w:val="FF0000"/>
                <w:sz w:val="24"/>
                <w:szCs w:val="24"/>
                <w:lang w:eastAsia="en-US"/>
              </w:rPr>
            </w:pPr>
            <w:r w:rsidRPr="00BB1D06">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BB1D06">
              <w:rPr>
                <w:color w:val="FF0000"/>
                <w:sz w:val="24"/>
                <w:szCs w:val="24"/>
                <w:lang w:eastAsia="en-US"/>
              </w:rPr>
              <w:t xml:space="preserve"> </w:t>
            </w:r>
          </w:p>
          <w:p w:rsidR="00BC5425" w:rsidRPr="00BB1D06" w:rsidRDefault="00BC5425" w:rsidP="00F3026D">
            <w:pPr>
              <w:autoSpaceDE w:val="0"/>
              <w:autoSpaceDN w:val="0"/>
              <w:adjustRightInd w:val="0"/>
              <w:spacing w:line="276" w:lineRule="auto"/>
              <w:ind w:firstLine="0"/>
              <w:rPr>
                <w:color w:val="FF0000"/>
                <w:sz w:val="24"/>
                <w:szCs w:val="24"/>
                <w:lang w:eastAsia="en-US"/>
              </w:rPr>
            </w:pP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616AA2" w:rsidP="00883995">
            <w:pPr>
              <w:spacing w:line="276" w:lineRule="auto"/>
              <w:ind w:right="153" w:firstLine="0"/>
              <w:rPr>
                <w:b/>
                <w:spacing w:val="-6"/>
                <w:sz w:val="24"/>
                <w:szCs w:val="24"/>
              </w:rPr>
            </w:pPr>
            <w:r w:rsidRPr="00BB1D06">
              <w:rPr>
                <w:b/>
                <w:spacing w:val="-6"/>
                <w:sz w:val="24"/>
                <w:szCs w:val="24"/>
              </w:rPr>
              <w:t>Сведения об отнесении участника запроса предложений к субъектам малого и среднего предпринимательства</w:t>
            </w:r>
          </w:p>
        </w:tc>
        <w:tc>
          <w:tcPr>
            <w:tcW w:w="5811"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autoSpaceDE w:val="0"/>
              <w:autoSpaceDN w:val="0"/>
              <w:adjustRightInd w:val="0"/>
              <w:spacing w:line="276" w:lineRule="auto"/>
              <w:ind w:firstLine="0"/>
              <w:rPr>
                <w:sz w:val="24"/>
                <w:szCs w:val="24"/>
              </w:rPr>
            </w:pPr>
            <w:r w:rsidRPr="00BB1D06">
              <w:rPr>
                <w:sz w:val="24"/>
                <w:szCs w:val="24"/>
              </w:rPr>
              <w:t>Справка об отнесении участника запроса предложений к субъектам малого и среднего предпринимательства.</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lastRenderedPageBreak/>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Pr="00BB1D06" w:rsidRDefault="00717991"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hyperlink r:id="rId10" w:history="1">
        <w:r w:rsidR="002E2917" w:rsidRPr="00BB1D06">
          <w:rPr>
            <w:rStyle w:val="af2"/>
            <w:sz w:val="24"/>
            <w:szCs w:val="24"/>
          </w:rPr>
          <w:t>www.eon-russia.ru</w:t>
        </w:r>
      </w:hyperlink>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4E0539" w:rsidRPr="00BB1D06">
        <w:rPr>
          <w:color w:val="000000"/>
          <w:sz w:val="24"/>
          <w:szCs w:val="24"/>
        </w:rPr>
        <w:t>График поставки товара  (форма</w:t>
      </w:r>
      <w:r w:rsidR="004E0539"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4E0539" w:rsidRPr="004E0539">
        <w:rPr>
          <w:color w:val="000000"/>
          <w:sz w:val="24"/>
          <w:szCs w:val="24"/>
        </w:rPr>
        <w:t>Анкета Участника (форма 5</w:t>
      </w:r>
      <w:r w:rsidR="004E0539" w:rsidRPr="004E0539">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4E0539" w:rsidRPr="004E0539">
        <w:rPr>
          <w:color w:val="000000"/>
          <w:sz w:val="24"/>
          <w:szCs w:val="24"/>
        </w:rPr>
        <w:t>Справка о перечне и годовых объемах выполнения аналогичных договоров (форма 6</w:t>
      </w:r>
      <w:r w:rsidR="004E0539" w:rsidRPr="004E0539">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4E0539">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lastRenderedPageBreak/>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Pr="00BB1D06" w:rsidRDefault="00616AA2"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4E0539">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BB1D06" w:rsidRDefault="00B620AF" w:rsidP="007E2A40">
      <w:pPr>
        <w:spacing w:line="276" w:lineRule="auto"/>
        <w:ind w:left="567" w:hanging="709"/>
        <w:rPr>
          <w:snapToGrid/>
          <w:sz w:val="24"/>
          <w:szCs w:val="24"/>
        </w:rPr>
      </w:pPr>
    </w:p>
    <w:p w:rsidR="000E1CDE" w:rsidRPr="00BB1D06" w:rsidRDefault="000E1CDE" w:rsidP="007E2A40">
      <w:pPr>
        <w:spacing w:line="276" w:lineRule="auto"/>
        <w:ind w:left="567" w:hanging="709"/>
        <w:rPr>
          <w:snapToGrid/>
          <w:sz w:val="24"/>
          <w:szCs w:val="24"/>
        </w:rPr>
      </w:pPr>
    </w:p>
    <w:p w:rsidR="000E1CDE" w:rsidRPr="00BB1D06" w:rsidRDefault="000E1CDE" w:rsidP="007E2A40">
      <w:pPr>
        <w:spacing w:line="276" w:lineRule="auto"/>
        <w:ind w:left="567" w:hanging="709"/>
        <w:rPr>
          <w:snapToGrid/>
          <w:sz w:val="24"/>
          <w:szCs w:val="24"/>
        </w:rPr>
      </w:pPr>
    </w:p>
    <w:p w:rsidR="000E1CDE" w:rsidRPr="00BB1D06" w:rsidRDefault="000E1CDE" w:rsidP="00F02F79">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CC6391" w:rsidRPr="00BB1D06" w:rsidRDefault="00452B63" w:rsidP="00537601">
      <w:pPr>
        <w:tabs>
          <w:tab w:val="left" w:pos="567"/>
        </w:tabs>
        <w:ind w:firstLine="0"/>
        <w:rPr>
          <w:sz w:val="24"/>
          <w:szCs w:val="24"/>
        </w:rPr>
      </w:pPr>
      <w:bookmarkStart w:id="36" w:name="_Ref89649494"/>
      <w:bookmarkStart w:id="37" w:name="_Toc90385115"/>
      <w:r w:rsidRPr="00BB1D06">
        <w:rPr>
          <w:sz w:val="24"/>
          <w:szCs w:val="24"/>
        </w:rPr>
        <w:t xml:space="preserve">  </w:t>
      </w:r>
    </w:p>
    <w:p w:rsidR="00CC6391" w:rsidRPr="00BB1D06" w:rsidRDefault="00452B63" w:rsidP="008950B1">
      <w:pPr>
        <w:tabs>
          <w:tab w:val="left" w:pos="567"/>
        </w:tabs>
        <w:ind w:left="851" w:firstLine="0"/>
        <w:rPr>
          <w:sz w:val="24"/>
          <w:szCs w:val="24"/>
        </w:rPr>
      </w:pPr>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824F6A" w:rsidRPr="00BB1D06" w:rsidRDefault="00824F6A" w:rsidP="00CE0A3A">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824F6A" w:rsidRPr="00BB1D06" w:rsidRDefault="00824F6A" w:rsidP="00CE0A3A">
      <w:pPr>
        <w:spacing w:line="276" w:lineRule="auto"/>
        <w:ind w:firstLine="0"/>
        <w:rPr>
          <w:color w:val="000000"/>
          <w:sz w:val="24"/>
          <w:szCs w:val="24"/>
        </w:rPr>
      </w:pPr>
    </w:p>
    <w:p w:rsidR="00CC4B64" w:rsidRPr="00BB1D06"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BB1D06" w:rsidTr="00646434">
        <w:trPr>
          <w:cantSplit/>
          <w:trHeight w:val="240"/>
          <w:tblHeader/>
        </w:trPr>
        <w:tc>
          <w:tcPr>
            <w:tcW w:w="720" w:type="dxa"/>
          </w:tcPr>
          <w:p w:rsidR="00824F6A" w:rsidRPr="00BB1D06" w:rsidRDefault="00824F6A" w:rsidP="00CE0A3A">
            <w:pPr>
              <w:pStyle w:val="af8"/>
              <w:spacing w:line="276" w:lineRule="auto"/>
              <w:jc w:val="center"/>
              <w:rPr>
                <w:sz w:val="24"/>
                <w:szCs w:val="24"/>
              </w:rPr>
            </w:pPr>
            <w:r w:rsidRPr="00BB1D06">
              <w:rPr>
                <w:sz w:val="24"/>
                <w:szCs w:val="24"/>
              </w:rPr>
              <w:t>№ п/п</w:t>
            </w:r>
          </w:p>
        </w:tc>
        <w:tc>
          <w:tcPr>
            <w:tcW w:w="5234" w:type="dxa"/>
          </w:tcPr>
          <w:p w:rsidR="00824F6A" w:rsidRPr="00BB1D06" w:rsidRDefault="00824F6A" w:rsidP="00CE0A3A">
            <w:pPr>
              <w:pStyle w:val="af8"/>
              <w:spacing w:line="276" w:lineRule="auto"/>
              <w:ind w:left="0"/>
              <w:jc w:val="center"/>
              <w:rPr>
                <w:sz w:val="24"/>
                <w:szCs w:val="24"/>
              </w:rPr>
            </w:pPr>
            <w:r w:rsidRPr="00BB1D06">
              <w:rPr>
                <w:sz w:val="24"/>
                <w:szCs w:val="24"/>
              </w:rPr>
              <w:t>Наименование</w:t>
            </w:r>
          </w:p>
        </w:tc>
        <w:tc>
          <w:tcPr>
            <w:tcW w:w="4252" w:type="dxa"/>
          </w:tcPr>
          <w:p w:rsidR="00824F6A" w:rsidRPr="00BB1D06" w:rsidRDefault="00824F6A" w:rsidP="00CE0A3A">
            <w:pPr>
              <w:pStyle w:val="af8"/>
              <w:spacing w:line="276" w:lineRule="auto"/>
              <w:ind w:left="0"/>
              <w:jc w:val="center"/>
              <w:rPr>
                <w:sz w:val="24"/>
                <w:szCs w:val="24"/>
              </w:rPr>
            </w:pPr>
            <w:r w:rsidRPr="00BB1D06">
              <w:rPr>
                <w:sz w:val="24"/>
                <w:szCs w:val="24"/>
              </w:rPr>
              <w:t>Сведения о</w:t>
            </w:r>
            <w:r w:rsidR="00CC4B64" w:rsidRPr="00BB1D06">
              <w:rPr>
                <w:sz w:val="24"/>
                <w:szCs w:val="24"/>
              </w:rPr>
              <w:t xml:space="preserve"> поставщике</w:t>
            </w:r>
          </w:p>
        </w:tc>
      </w:tr>
      <w:tr w:rsidR="00824F6A" w:rsidRPr="00BB1D06" w:rsidTr="00646434">
        <w:trPr>
          <w:cantSplit/>
        </w:trPr>
        <w:tc>
          <w:tcPr>
            <w:tcW w:w="720" w:type="dxa"/>
            <w:vMerge w:val="restart"/>
          </w:tcPr>
          <w:p w:rsidR="00824F6A" w:rsidRPr="00BB1D06" w:rsidRDefault="00824F6A" w:rsidP="00CE0A3A">
            <w:pPr>
              <w:numPr>
                <w:ilvl w:val="0"/>
                <w:numId w:val="4"/>
              </w:numPr>
              <w:spacing w:after="60" w:line="276" w:lineRule="auto"/>
              <w:rPr>
                <w:sz w:val="24"/>
                <w:szCs w:val="24"/>
              </w:rPr>
            </w:pPr>
          </w:p>
        </w:tc>
        <w:tc>
          <w:tcPr>
            <w:tcW w:w="5234" w:type="dxa"/>
            <w:vMerge w:val="restart"/>
          </w:tcPr>
          <w:p w:rsidR="00907F2C" w:rsidRPr="00BB1D06" w:rsidRDefault="00CC4B64" w:rsidP="00CE0A3A">
            <w:pPr>
              <w:pStyle w:val="afb"/>
              <w:spacing w:before="0" w:after="0" w:line="276" w:lineRule="auto"/>
              <w:ind w:left="0"/>
              <w:rPr>
                <w:szCs w:val="24"/>
              </w:rPr>
            </w:pPr>
            <w:r w:rsidRPr="00BB1D06">
              <w:rPr>
                <w:szCs w:val="24"/>
              </w:rPr>
              <w:t xml:space="preserve">Полное </w:t>
            </w:r>
            <w:r w:rsidR="00907F2C" w:rsidRPr="00BB1D06">
              <w:rPr>
                <w:szCs w:val="24"/>
              </w:rPr>
              <w:t xml:space="preserve">и сокращенное </w:t>
            </w:r>
            <w:r w:rsidRPr="00BB1D06">
              <w:rPr>
                <w:szCs w:val="24"/>
              </w:rPr>
              <w:t xml:space="preserve">наименование </w:t>
            </w:r>
          </w:p>
          <w:p w:rsidR="00824F6A" w:rsidRPr="00BB1D06" w:rsidRDefault="00907F2C" w:rsidP="00CE0A3A">
            <w:pPr>
              <w:pStyle w:val="afb"/>
              <w:spacing w:before="0" w:after="0" w:line="276" w:lineRule="auto"/>
              <w:ind w:left="0"/>
              <w:rPr>
                <w:i/>
                <w:szCs w:val="24"/>
              </w:rPr>
            </w:pPr>
            <w:r w:rsidRPr="00BB1D06">
              <w:rPr>
                <w:i/>
                <w:szCs w:val="24"/>
              </w:rPr>
              <w:t>(в соответствии с ЕГРЮЛ)</w:t>
            </w:r>
          </w:p>
        </w:tc>
        <w:tc>
          <w:tcPr>
            <w:tcW w:w="4252" w:type="dxa"/>
          </w:tcPr>
          <w:p w:rsidR="00824F6A" w:rsidRPr="00BB1D06" w:rsidRDefault="003D74C5" w:rsidP="00CE0A3A">
            <w:pPr>
              <w:pStyle w:val="afb"/>
              <w:spacing w:line="276" w:lineRule="auto"/>
              <w:rPr>
                <w:szCs w:val="24"/>
              </w:rPr>
            </w:pPr>
            <w:r w:rsidRPr="00BB1D06">
              <w:rPr>
                <w:szCs w:val="24"/>
              </w:rPr>
              <w:t>(Полное наименование</w:t>
            </w:r>
            <w:r w:rsidR="00824F6A" w:rsidRPr="00BB1D06">
              <w:rPr>
                <w:szCs w:val="24"/>
              </w:rPr>
              <w:t>)</w:t>
            </w: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vMerge/>
          </w:tcPr>
          <w:p w:rsidR="00824F6A" w:rsidRPr="00BB1D06" w:rsidRDefault="00824F6A" w:rsidP="00CE0A3A">
            <w:pPr>
              <w:pStyle w:val="afb"/>
              <w:spacing w:before="0" w:after="0" w:line="276" w:lineRule="auto"/>
              <w:ind w:left="0"/>
              <w:rPr>
                <w:szCs w:val="24"/>
              </w:rPr>
            </w:pPr>
          </w:p>
        </w:tc>
        <w:tc>
          <w:tcPr>
            <w:tcW w:w="4252" w:type="dxa"/>
          </w:tcPr>
          <w:p w:rsidR="00824F6A" w:rsidRPr="00BB1D06" w:rsidRDefault="00824F6A" w:rsidP="00CE0A3A">
            <w:pPr>
              <w:pStyle w:val="afb"/>
              <w:spacing w:line="276" w:lineRule="auto"/>
              <w:rPr>
                <w:szCs w:val="24"/>
              </w:rPr>
            </w:pPr>
            <w:r w:rsidRPr="00BB1D06">
              <w:rPr>
                <w:szCs w:val="24"/>
              </w:rPr>
              <w:t>(Сокращённое наименование)</w:t>
            </w: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907F2C" w:rsidRPr="00BB1D06" w:rsidRDefault="00824F6A" w:rsidP="00CE0A3A">
            <w:pPr>
              <w:pStyle w:val="afb"/>
              <w:spacing w:before="0" w:after="0" w:line="276" w:lineRule="auto"/>
              <w:ind w:left="0"/>
              <w:rPr>
                <w:szCs w:val="24"/>
              </w:rPr>
            </w:pPr>
            <w:r w:rsidRPr="00BB1D06">
              <w:rPr>
                <w:szCs w:val="24"/>
              </w:rPr>
              <w:t xml:space="preserve">Род деятельности </w:t>
            </w:r>
          </w:p>
          <w:p w:rsidR="00824F6A" w:rsidRPr="00BB1D06" w:rsidRDefault="00824F6A" w:rsidP="00CE0A3A">
            <w:pPr>
              <w:pStyle w:val="afb"/>
              <w:spacing w:before="0" w:after="0" w:line="276" w:lineRule="auto"/>
              <w:ind w:left="0"/>
              <w:rPr>
                <w:szCs w:val="24"/>
              </w:rPr>
            </w:pPr>
            <w:r w:rsidRPr="00BB1D06">
              <w:rPr>
                <w:szCs w:val="24"/>
              </w:rPr>
              <w:t>(</w:t>
            </w:r>
            <w:r w:rsidR="00907F2C" w:rsidRPr="00BB1D06">
              <w:rPr>
                <w:szCs w:val="24"/>
              </w:rPr>
              <w:t xml:space="preserve">поставщик услуг; </w:t>
            </w:r>
            <w:r w:rsidRPr="00BB1D06">
              <w:rPr>
                <w:szCs w:val="24"/>
              </w:rPr>
              <w:t>производитель</w:t>
            </w:r>
            <w:r w:rsidR="00907F2C" w:rsidRPr="00BB1D06">
              <w:rPr>
                <w:szCs w:val="24"/>
              </w:rPr>
              <w:t>/уполномоченный представитель производителя/ сбытовая посредническая компания</w:t>
            </w:r>
            <w:r w:rsidRPr="00BB1D06">
              <w:rPr>
                <w:szCs w:val="24"/>
              </w:rPr>
              <w:t>)</w:t>
            </w:r>
          </w:p>
        </w:tc>
        <w:tc>
          <w:tcPr>
            <w:tcW w:w="4252" w:type="dxa"/>
          </w:tcPr>
          <w:p w:rsidR="00824F6A" w:rsidRPr="00BB1D06" w:rsidRDefault="00824F6A" w:rsidP="00CE0A3A">
            <w:pPr>
              <w:pStyle w:val="afb"/>
              <w:spacing w:line="276" w:lineRule="auto"/>
              <w:rPr>
                <w:szCs w:val="24"/>
              </w:rPr>
            </w:pPr>
          </w:p>
        </w:tc>
      </w:tr>
      <w:tr w:rsidR="00907F2C" w:rsidRPr="00BB1D06" w:rsidTr="00646434">
        <w:trPr>
          <w:cantSplit/>
        </w:trPr>
        <w:tc>
          <w:tcPr>
            <w:tcW w:w="720" w:type="dxa"/>
          </w:tcPr>
          <w:p w:rsidR="00907F2C" w:rsidRPr="00BB1D06" w:rsidRDefault="00907F2C" w:rsidP="00CE0A3A">
            <w:pPr>
              <w:numPr>
                <w:ilvl w:val="0"/>
                <w:numId w:val="4"/>
              </w:numPr>
              <w:spacing w:after="60" w:line="276" w:lineRule="auto"/>
              <w:jc w:val="center"/>
              <w:rPr>
                <w:sz w:val="24"/>
                <w:szCs w:val="24"/>
              </w:rPr>
            </w:pPr>
          </w:p>
        </w:tc>
        <w:tc>
          <w:tcPr>
            <w:tcW w:w="5234" w:type="dxa"/>
          </w:tcPr>
          <w:p w:rsidR="00907F2C" w:rsidRPr="00BB1D06" w:rsidRDefault="00907F2C" w:rsidP="00CE0A3A">
            <w:pPr>
              <w:pStyle w:val="afb"/>
              <w:spacing w:before="0" w:after="0" w:line="276" w:lineRule="auto"/>
              <w:ind w:left="0"/>
              <w:rPr>
                <w:szCs w:val="24"/>
              </w:rPr>
            </w:pPr>
            <w:r w:rsidRPr="00BB1D06">
              <w:rPr>
                <w:bCs/>
                <w:szCs w:val="24"/>
              </w:rPr>
              <w:t>Регион предоставления услуг:</w:t>
            </w:r>
            <w:r w:rsidRPr="00BB1D06">
              <w:rPr>
                <w:bCs/>
                <w:szCs w:val="24"/>
              </w:rPr>
              <w:br/>
            </w:r>
            <w:r w:rsidRPr="00BB1D06">
              <w:rPr>
                <w:szCs w:val="24"/>
              </w:rPr>
              <w:t>- Все регионы;</w:t>
            </w:r>
            <w:r w:rsidRPr="00BB1D06">
              <w:rPr>
                <w:szCs w:val="24"/>
              </w:rPr>
              <w:br/>
              <w:t>- Москва и Московская область;</w:t>
            </w:r>
            <w:r w:rsidRPr="00BB1D06">
              <w:rPr>
                <w:szCs w:val="24"/>
              </w:rPr>
              <w:br/>
              <w:t>- Смоленская область;</w:t>
            </w:r>
            <w:r w:rsidRPr="00BB1D06">
              <w:rPr>
                <w:szCs w:val="24"/>
              </w:rPr>
              <w:br/>
              <w:t>- Пермский край;</w:t>
            </w:r>
            <w:r w:rsidRPr="00BB1D06">
              <w:rPr>
                <w:szCs w:val="24"/>
              </w:rPr>
              <w:br/>
              <w:t>- Красноярский край;</w:t>
            </w:r>
            <w:r w:rsidRPr="00BB1D06">
              <w:rPr>
                <w:szCs w:val="24"/>
              </w:rPr>
              <w:br/>
              <w:t>- Тюменская область ХМАО-Югра.</w:t>
            </w:r>
          </w:p>
        </w:tc>
        <w:tc>
          <w:tcPr>
            <w:tcW w:w="4252" w:type="dxa"/>
          </w:tcPr>
          <w:p w:rsidR="00907F2C" w:rsidRPr="00BB1D06" w:rsidRDefault="00907F2C" w:rsidP="00CE0A3A">
            <w:pPr>
              <w:pStyle w:val="afb"/>
              <w:spacing w:line="276" w:lineRule="auto"/>
              <w:rPr>
                <w:i/>
                <w:szCs w:val="24"/>
              </w:rPr>
            </w:pPr>
            <w:r w:rsidRPr="00BB1D06">
              <w:rPr>
                <w:i/>
                <w:szCs w:val="24"/>
              </w:rPr>
              <w:t>(Перечислить)</w:t>
            </w: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rPr>
                <w:szCs w:val="24"/>
              </w:rPr>
            </w:pPr>
            <w:r w:rsidRPr="00BB1D06">
              <w:rPr>
                <w:szCs w:val="24"/>
              </w:rPr>
              <w:t>D-U-N-S®-номер *</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0"/>
              <w:rPr>
                <w:szCs w:val="24"/>
              </w:rPr>
            </w:pPr>
            <w:r w:rsidRPr="00BB1D06">
              <w:rPr>
                <w:szCs w:val="24"/>
              </w:rPr>
              <w:t>Производимые/предлагаемые товары и услуги</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val="restart"/>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23"/>
              <w:rPr>
                <w:szCs w:val="24"/>
              </w:rPr>
            </w:pPr>
            <w:r w:rsidRPr="00BB1D06">
              <w:rPr>
                <w:szCs w:val="24"/>
              </w:rPr>
              <w:t>ОГРН</w:t>
            </w:r>
          </w:p>
        </w:tc>
        <w:tc>
          <w:tcPr>
            <w:tcW w:w="4252" w:type="dxa"/>
          </w:tcPr>
          <w:p w:rsidR="00824F6A" w:rsidRPr="00BB1D06" w:rsidRDefault="00824F6A" w:rsidP="00CE0A3A">
            <w:pPr>
              <w:pStyle w:val="afb"/>
              <w:spacing w:line="276" w:lineRule="auto"/>
              <w:rPr>
                <w:szCs w:val="24"/>
              </w:rPr>
            </w:pPr>
          </w:p>
        </w:tc>
      </w:tr>
      <w:tr w:rsidR="00907F2C" w:rsidRPr="00BB1D06" w:rsidTr="00646434">
        <w:trPr>
          <w:cantSplit/>
        </w:trPr>
        <w:tc>
          <w:tcPr>
            <w:tcW w:w="720" w:type="dxa"/>
            <w:vMerge/>
          </w:tcPr>
          <w:p w:rsidR="00907F2C" w:rsidRPr="00BB1D06" w:rsidRDefault="00907F2C" w:rsidP="00CE0A3A">
            <w:pPr>
              <w:numPr>
                <w:ilvl w:val="0"/>
                <w:numId w:val="4"/>
              </w:numPr>
              <w:spacing w:after="60" w:line="276" w:lineRule="auto"/>
              <w:jc w:val="center"/>
              <w:rPr>
                <w:sz w:val="24"/>
                <w:szCs w:val="24"/>
              </w:rPr>
            </w:pPr>
          </w:p>
        </w:tc>
        <w:tc>
          <w:tcPr>
            <w:tcW w:w="5234" w:type="dxa"/>
          </w:tcPr>
          <w:p w:rsidR="00907F2C" w:rsidRPr="00BB1D06" w:rsidRDefault="00907F2C" w:rsidP="00CE0A3A">
            <w:pPr>
              <w:pStyle w:val="afb"/>
              <w:spacing w:before="0" w:after="0" w:line="276" w:lineRule="auto"/>
              <w:ind w:left="23"/>
              <w:rPr>
                <w:szCs w:val="24"/>
              </w:rPr>
            </w:pPr>
            <w:r w:rsidRPr="00BB1D06">
              <w:rPr>
                <w:szCs w:val="24"/>
              </w:rPr>
              <w:t>ИНН</w:t>
            </w:r>
          </w:p>
        </w:tc>
        <w:tc>
          <w:tcPr>
            <w:tcW w:w="4252" w:type="dxa"/>
          </w:tcPr>
          <w:p w:rsidR="00907F2C" w:rsidRPr="00BB1D06" w:rsidRDefault="00907F2C"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КПП</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23"/>
              <w:rPr>
                <w:szCs w:val="24"/>
              </w:rPr>
            </w:pPr>
            <w:r w:rsidRPr="00BB1D06">
              <w:rPr>
                <w:szCs w:val="24"/>
              </w:rPr>
              <w:t>КПП (КПН)</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ОКПО</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ОКАТО</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ОКВЭД</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FB6FE1" w:rsidP="00CE0A3A">
            <w:pPr>
              <w:pStyle w:val="afb"/>
              <w:spacing w:before="0" w:after="0" w:line="276" w:lineRule="auto"/>
              <w:ind w:left="23"/>
              <w:rPr>
                <w:szCs w:val="24"/>
              </w:rPr>
            </w:pPr>
            <w:r w:rsidRPr="00BB1D06">
              <w:rPr>
                <w:szCs w:val="24"/>
              </w:rPr>
              <w:t>А</w:t>
            </w:r>
            <w:r w:rsidR="00824F6A" w:rsidRPr="00BB1D06">
              <w:rPr>
                <w:szCs w:val="24"/>
              </w:rPr>
              <w:t>дрес</w:t>
            </w:r>
            <w:r w:rsidRPr="00BB1D06">
              <w:rPr>
                <w:szCs w:val="24"/>
              </w:rPr>
              <w:t xml:space="preserve"> согласно ЕГРЮЛ</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Фактический</w:t>
            </w:r>
            <w:r w:rsidR="00824F6A" w:rsidRPr="00BB1D06">
              <w:rPr>
                <w:szCs w:val="24"/>
              </w:rPr>
              <w:t xml:space="preserve"> адрес</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Почтовы</w:t>
            </w:r>
            <w:r w:rsidR="00824F6A" w:rsidRPr="00BB1D06">
              <w:rPr>
                <w:szCs w:val="24"/>
              </w:rPr>
              <w:t>й адрес</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 xml:space="preserve">Телефон/факс </w:t>
            </w:r>
            <w:r w:rsidRPr="00BB1D06">
              <w:rPr>
                <w:i/>
                <w:szCs w:val="24"/>
              </w:rPr>
              <w:t>(с указанием кода города)</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506C24" w:rsidP="00CE0A3A">
            <w:pPr>
              <w:pStyle w:val="afb"/>
              <w:spacing w:before="0" w:after="0" w:line="276" w:lineRule="auto"/>
              <w:ind w:left="0"/>
              <w:rPr>
                <w:szCs w:val="24"/>
              </w:rPr>
            </w:pPr>
            <w:r w:rsidRPr="00BB1D06">
              <w:rPr>
                <w:szCs w:val="24"/>
              </w:rPr>
              <w:t>Адрес электронной почты контактного лица</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506C24" w:rsidP="00CE0A3A">
            <w:pPr>
              <w:pStyle w:val="afb"/>
              <w:spacing w:before="0" w:after="0" w:line="276" w:lineRule="auto"/>
              <w:ind w:left="0"/>
              <w:rPr>
                <w:szCs w:val="24"/>
              </w:rPr>
            </w:pPr>
            <w:r w:rsidRPr="00BB1D06">
              <w:rPr>
                <w:bCs/>
                <w:szCs w:val="24"/>
              </w:rPr>
              <w:t xml:space="preserve">Филиалы </w:t>
            </w:r>
            <w:r w:rsidRPr="00BB1D06">
              <w:rPr>
                <w:i/>
                <w:iCs/>
                <w:szCs w:val="24"/>
              </w:rPr>
              <w:t>(перечислить наименования, почтовые адреса, КПП)</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 xml:space="preserve">Банковские реквизиты </w:t>
            </w:r>
            <w:r w:rsidRPr="00BB1D06">
              <w:rPr>
                <w:i/>
                <w:szCs w:val="24"/>
              </w:rPr>
              <w:t>(наименование банка, номер расчетного счета,</w:t>
            </w:r>
            <w:r w:rsidR="00506C24" w:rsidRPr="00BB1D06">
              <w:rPr>
                <w:i/>
                <w:szCs w:val="24"/>
              </w:rPr>
              <w:t xml:space="preserve"> БИК</w:t>
            </w:r>
            <w:r w:rsidRPr="00BB1D06">
              <w:rPr>
                <w:i/>
                <w:szCs w:val="24"/>
              </w:rPr>
              <w:t>,</w:t>
            </w:r>
            <w:r w:rsidR="00506C24" w:rsidRPr="00BB1D06">
              <w:rPr>
                <w:i/>
                <w:szCs w:val="24"/>
              </w:rPr>
              <w:t xml:space="preserve"> наименование получателя платежа</w:t>
            </w:r>
            <w:r w:rsidRPr="00BB1D06">
              <w:rPr>
                <w:i/>
                <w:szCs w:val="24"/>
              </w:rPr>
              <w:t>)</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117A26" w:rsidP="00CE0A3A">
            <w:pPr>
              <w:pStyle w:val="afb"/>
              <w:spacing w:before="0" w:after="0" w:line="276" w:lineRule="auto"/>
              <w:ind w:left="0"/>
              <w:rPr>
                <w:szCs w:val="24"/>
              </w:rPr>
            </w:pPr>
            <w:r w:rsidRPr="00BB1D06">
              <w:rPr>
                <w:bCs/>
                <w:szCs w:val="24"/>
              </w:rPr>
              <w:t>Участники/акционеры</w:t>
            </w:r>
            <w:r w:rsidRPr="00BB1D06">
              <w:rPr>
                <w:bCs/>
                <w:szCs w:val="24"/>
              </w:rPr>
              <w:br/>
            </w:r>
            <w:r w:rsidRPr="00BB1D06">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BB1D06" w:rsidRDefault="00506C24" w:rsidP="00CE0A3A">
            <w:pPr>
              <w:pStyle w:val="afb"/>
              <w:spacing w:before="0" w:after="0" w:line="276" w:lineRule="auto"/>
              <w:ind w:left="0"/>
              <w:rPr>
                <w:szCs w:val="24"/>
              </w:rPr>
            </w:pPr>
            <w:r w:rsidRPr="00BB1D06">
              <w:rPr>
                <w:bCs/>
                <w:szCs w:val="24"/>
              </w:rPr>
              <w:t xml:space="preserve">Производственные мощности, находящиеся в активе предприятия </w:t>
            </w:r>
            <w:r w:rsidRPr="00BB1D06">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pStyle w:val="afb"/>
              <w:spacing w:line="276" w:lineRule="auto"/>
              <w:rPr>
                <w:color w:val="000000"/>
                <w:szCs w:val="24"/>
              </w:rPr>
            </w:pPr>
          </w:p>
        </w:tc>
      </w:tr>
      <w:tr w:rsidR="00117A26"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pStyle w:val="afb"/>
              <w:spacing w:before="0" w:after="0" w:line="276" w:lineRule="auto"/>
              <w:ind w:left="0"/>
              <w:rPr>
                <w:bCs/>
                <w:szCs w:val="24"/>
              </w:rPr>
            </w:pPr>
            <w:r w:rsidRPr="00BB1D06">
              <w:rPr>
                <w:szCs w:val="24"/>
              </w:rPr>
              <w:t xml:space="preserve">Лицензии, разрешения, сертификаты, сведения о членстве в саморегулируемых организациях </w:t>
            </w:r>
            <w:r w:rsidRPr="00BB1D06">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pStyle w:val="afb"/>
              <w:spacing w:line="276" w:lineRule="auto"/>
              <w:rPr>
                <w:color w:val="000000"/>
                <w:szCs w:val="24"/>
              </w:rPr>
            </w:pPr>
          </w:p>
        </w:tc>
      </w:tr>
      <w:tr w:rsidR="00824F6A"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BB1D06" w:rsidRDefault="00117A26" w:rsidP="00CE0A3A">
            <w:pPr>
              <w:pStyle w:val="afb"/>
              <w:spacing w:before="0" w:after="0" w:line="276" w:lineRule="auto"/>
              <w:ind w:left="0"/>
              <w:rPr>
                <w:color w:val="000000"/>
                <w:szCs w:val="24"/>
              </w:rPr>
            </w:pPr>
            <w:r w:rsidRPr="00BB1D06">
              <w:rPr>
                <w:szCs w:val="24"/>
              </w:rPr>
              <w:t xml:space="preserve">Годовой оборот </w:t>
            </w:r>
            <w:r w:rsidRPr="00BB1D06">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pStyle w:val="afb"/>
              <w:spacing w:line="276" w:lineRule="auto"/>
              <w:rPr>
                <w:color w:val="000000"/>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117A26" w:rsidRPr="00BB1D06" w:rsidRDefault="00117A26" w:rsidP="00CE0A3A">
            <w:pPr>
              <w:pStyle w:val="afb"/>
              <w:spacing w:before="0" w:after="0" w:line="276" w:lineRule="auto"/>
              <w:ind w:left="0"/>
              <w:rPr>
                <w:szCs w:val="24"/>
              </w:rPr>
            </w:pPr>
            <w:r w:rsidRPr="00BB1D06">
              <w:rPr>
                <w:szCs w:val="24"/>
              </w:rPr>
              <w:t>Опыт работы, в т.ч. опыт работы с предприятиями энергетики</w:t>
            </w:r>
          </w:p>
          <w:p w:rsidR="00824F6A" w:rsidRPr="00BB1D06" w:rsidRDefault="00117A26" w:rsidP="00CE0A3A">
            <w:pPr>
              <w:pStyle w:val="afb"/>
              <w:spacing w:before="0" w:after="0" w:line="276" w:lineRule="auto"/>
              <w:ind w:left="0"/>
              <w:rPr>
                <w:color w:val="000000"/>
                <w:szCs w:val="24"/>
              </w:rPr>
            </w:pPr>
            <w:r w:rsidRPr="00BB1D06">
              <w:rPr>
                <w:i/>
                <w:szCs w:val="24"/>
              </w:rPr>
              <w:t>(указать кол-во лет)</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color w:val="000000"/>
                <w:szCs w:val="24"/>
              </w:rPr>
            </w:pPr>
            <w:r w:rsidRPr="00BB1D06">
              <w:rPr>
                <w:szCs w:val="24"/>
              </w:rPr>
              <w:t xml:space="preserve">Кадровые ресурсы, количество человек в штате </w:t>
            </w:r>
            <w:r w:rsidRPr="00BB1D06">
              <w:rPr>
                <w:i/>
                <w:szCs w:val="24"/>
              </w:rPr>
              <w:t>(Руководящий, инженерно - технический, прочий персонал)**</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szCs w:val="24"/>
              </w:rPr>
            </w:pPr>
            <w:r w:rsidRPr="00BB1D06">
              <w:rPr>
                <w:color w:val="000000"/>
                <w:szCs w:val="24"/>
              </w:rPr>
              <w:t xml:space="preserve">Ф.И.О. руководителя и главного бухгалтера </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szCs w:val="24"/>
              </w:rPr>
            </w:pPr>
            <w:r w:rsidRPr="00BB1D06">
              <w:rPr>
                <w:color w:val="000000"/>
                <w:szCs w:val="24"/>
              </w:rPr>
              <w:t xml:space="preserve">Ф.И.О., должность, контакты (телефон, адрес электронной почты) ответственного лица, </w:t>
            </w:r>
            <w:r w:rsidRPr="00BB1D06">
              <w:rPr>
                <w:szCs w:val="24"/>
              </w:rPr>
              <w:t>уполномоченного вести переговоры по конкретной закупке</w:t>
            </w:r>
          </w:p>
        </w:tc>
        <w:tc>
          <w:tcPr>
            <w:tcW w:w="4252" w:type="dxa"/>
          </w:tcPr>
          <w:p w:rsidR="00824F6A" w:rsidRPr="00BB1D06" w:rsidRDefault="00824F6A" w:rsidP="00CE0A3A">
            <w:pPr>
              <w:pStyle w:val="afb"/>
              <w:spacing w:line="276" w:lineRule="auto"/>
              <w:rPr>
                <w:szCs w:val="24"/>
              </w:rPr>
            </w:pPr>
          </w:p>
        </w:tc>
      </w:tr>
      <w:tr w:rsidR="00824F6A" w:rsidRPr="00BB1D06" w:rsidTr="00CE0A3A">
        <w:trPr>
          <w:cantSplit/>
          <w:trHeight w:val="1994"/>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34" w:right="375"/>
              <w:rPr>
                <w:b/>
                <w:szCs w:val="24"/>
              </w:rPr>
            </w:pPr>
            <w:r w:rsidRPr="00BB1D06">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BB1D06" w:rsidRDefault="00824F6A" w:rsidP="00CE0A3A">
            <w:pPr>
              <w:pStyle w:val="afb"/>
              <w:spacing w:before="0" w:after="0" w:line="276" w:lineRule="auto"/>
              <w:ind w:left="34" w:right="375"/>
              <w:rPr>
                <w:i/>
                <w:color w:val="000000"/>
                <w:szCs w:val="24"/>
              </w:rPr>
            </w:pPr>
            <w:r w:rsidRPr="00BB1D06">
              <w:rPr>
                <w:i/>
                <w:szCs w:val="24"/>
              </w:rPr>
              <w:t>(да/нет, если да - указать аудитора, представить копию последнего аудиторского заключения)</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right="375"/>
              <w:rPr>
                <w:b/>
                <w:szCs w:val="24"/>
              </w:rPr>
            </w:pPr>
            <w:r w:rsidRPr="00BB1D06">
              <w:rPr>
                <w:b/>
                <w:szCs w:val="24"/>
              </w:rPr>
              <w:t>У вашей компании имеются акции или облигации, которые торгуются на организованном рынке ценных бумаг?</w:t>
            </w:r>
          </w:p>
          <w:p w:rsidR="00824F6A" w:rsidRPr="00BB1D06" w:rsidRDefault="00824F6A" w:rsidP="00CE0A3A">
            <w:pPr>
              <w:pStyle w:val="afb"/>
              <w:spacing w:before="0" w:after="0" w:line="276" w:lineRule="auto"/>
              <w:ind w:left="34" w:right="375"/>
              <w:rPr>
                <w:i/>
                <w:szCs w:val="24"/>
              </w:rPr>
            </w:pPr>
            <w:r w:rsidRPr="00BB1D06">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34" w:right="375"/>
              <w:rPr>
                <w:b/>
                <w:szCs w:val="24"/>
              </w:rPr>
            </w:pPr>
            <w:r w:rsidRPr="00BB1D06">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BB1D06" w:rsidRDefault="00824F6A" w:rsidP="00CE0A3A">
            <w:pPr>
              <w:pStyle w:val="afb"/>
              <w:spacing w:before="0" w:after="0" w:line="276" w:lineRule="auto"/>
              <w:ind w:left="34" w:right="375"/>
              <w:rPr>
                <w:i/>
                <w:szCs w:val="24"/>
              </w:rPr>
            </w:pPr>
            <w:r w:rsidRPr="00BB1D06">
              <w:rPr>
                <w:i/>
                <w:szCs w:val="24"/>
              </w:rPr>
              <w:t>(да/нет, если да – представить соответствующую информацию о 100%-ой материнской компании)</w:t>
            </w:r>
          </w:p>
        </w:tc>
        <w:tc>
          <w:tcPr>
            <w:tcW w:w="4252" w:type="dxa"/>
          </w:tcPr>
          <w:p w:rsidR="00824F6A" w:rsidRPr="00BB1D06" w:rsidRDefault="00824F6A" w:rsidP="00CE0A3A">
            <w:pPr>
              <w:pStyle w:val="afb"/>
              <w:spacing w:line="276" w:lineRule="auto"/>
              <w:rPr>
                <w:szCs w:val="24"/>
              </w:rPr>
            </w:pPr>
          </w:p>
        </w:tc>
      </w:tr>
    </w:tbl>
    <w:p w:rsidR="00824F6A" w:rsidRPr="00BB1D06" w:rsidRDefault="0040779E" w:rsidP="00CE0A3A">
      <w:pPr>
        <w:spacing w:line="276" w:lineRule="auto"/>
        <w:ind w:firstLine="0"/>
        <w:rPr>
          <w:i/>
          <w:color w:val="FFFFFF"/>
          <w:sz w:val="24"/>
          <w:szCs w:val="24"/>
          <w:u w:val="single"/>
        </w:rPr>
      </w:pPr>
      <w:r w:rsidRPr="00BB1D06">
        <w:rPr>
          <w:sz w:val="24"/>
          <w:szCs w:val="24"/>
        </w:rPr>
        <w:t xml:space="preserve">* </w:t>
      </w:r>
      <w:r w:rsidRPr="00BB1D06">
        <w:rPr>
          <w:i/>
          <w:sz w:val="24"/>
          <w:szCs w:val="24"/>
        </w:rPr>
        <w:t>DUN</w:t>
      </w:r>
      <w:r w:rsidR="00824F6A" w:rsidRPr="00BB1D06">
        <w:rPr>
          <w:i/>
          <w:sz w:val="24"/>
          <w:szCs w:val="24"/>
        </w:rPr>
        <w:t xml:space="preserve">S® - номер в международной базе данных </w:t>
      </w:r>
      <w:r w:rsidR="00824F6A" w:rsidRPr="00BB1D06">
        <w:rPr>
          <w:i/>
          <w:sz w:val="24"/>
          <w:szCs w:val="24"/>
          <w:lang w:val="en-US"/>
        </w:rPr>
        <w:t>D</w:t>
      </w:r>
      <w:r w:rsidR="00824F6A" w:rsidRPr="00BB1D06">
        <w:rPr>
          <w:i/>
          <w:sz w:val="24"/>
          <w:szCs w:val="24"/>
        </w:rPr>
        <w:t>&amp;</w:t>
      </w:r>
      <w:r w:rsidR="00824F6A" w:rsidRPr="00BB1D06">
        <w:rPr>
          <w:i/>
          <w:sz w:val="24"/>
          <w:szCs w:val="24"/>
          <w:lang w:val="en-US"/>
        </w:rPr>
        <w:t>B</w:t>
      </w:r>
      <w:r w:rsidR="00824F6A" w:rsidRPr="00BB1D06">
        <w:rPr>
          <w:i/>
          <w:sz w:val="24"/>
          <w:szCs w:val="24"/>
        </w:rPr>
        <w:t xml:space="preserve"> (База данных Дан энд Брэдстрит).</w:t>
      </w:r>
      <w:r w:rsidR="00824F6A" w:rsidRPr="00BB1D06">
        <w:rPr>
          <w:i/>
          <w:color w:val="FFFFFF"/>
          <w:sz w:val="24"/>
          <w:szCs w:val="24"/>
          <w:u w:val="single"/>
        </w:rPr>
        <w:t xml:space="preserve"> </w:t>
      </w:r>
      <w:r w:rsidR="00824F6A" w:rsidRPr="00BB1D06">
        <w:rPr>
          <w:i/>
          <w:color w:val="FFFFFF"/>
          <w:sz w:val="24"/>
          <w:szCs w:val="24"/>
        </w:rPr>
        <w:t xml:space="preserve">D B   </w:t>
      </w:r>
    </w:p>
    <w:p w:rsidR="00824F6A" w:rsidRPr="00BB1D06" w:rsidRDefault="0040779E" w:rsidP="00CE0A3A">
      <w:pPr>
        <w:spacing w:line="276" w:lineRule="auto"/>
        <w:ind w:firstLine="0"/>
        <w:rPr>
          <w:i/>
          <w:color w:val="000000"/>
          <w:sz w:val="24"/>
          <w:szCs w:val="24"/>
        </w:rPr>
      </w:pPr>
      <w:r w:rsidRPr="00BB1D06">
        <w:rPr>
          <w:i/>
          <w:sz w:val="24"/>
          <w:szCs w:val="24"/>
        </w:rPr>
        <w:t>С порядком получением номера DUN</w:t>
      </w:r>
      <w:r w:rsidR="00824F6A" w:rsidRPr="00BB1D06">
        <w:rPr>
          <w:i/>
          <w:sz w:val="24"/>
          <w:szCs w:val="24"/>
        </w:rPr>
        <w:t>S® можно</w:t>
      </w:r>
      <w:r w:rsidRPr="00BB1D06">
        <w:rPr>
          <w:i/>
          <w:sz w:val="24"/>
          <w:szCs w:val="24"/>
        </w:rPr>
        <w:t xml:space="preserve"> ознакомиться </w:t>
      </w:r>
      <w:r w:rsidR="00824F6A" w:rsidRPr="00BB1D06">
        <w:rPr>
          <w:i/>
          <w:sz w:val="24"/>
          <w:szCs w:val="24"/>
        </w:rPr>
        <w:t>по</w:t>
      </w:r>
      <w:r w:rsidRPr="00BB1D06">
        <w:rPr>
          <w:i/>
          <w:sz w:val="24"/>
          <w:szCs w:val="24"/>
        </w:rPr>
        <w:t xml:space="preserve"> адресу</w:t>
      </w:r>
      <w:r w:rsidR="00824F6A" w:rsidRPr="00BB1D06">
        <w:rPr>
          <w:i/>
          <w:sz w:val="24"/>
          <w:szCs w:val="24"/>
        </w:rPr>
        <w:t xml:space="preserve">: </w:t>
      </w:r>
      <w:hyperlink r:id="rId11" w:history="1">
        <w:r w:rsidR="00824F6A" w:rsidRPr="00BB1D06">
          <w:rPr>
            <w:rStyle w:val="af2"/>
            <w:i/>
            <w:sz w:val="24"/>
            <w:szCs w:val="24"/>
            <w:u w:val="none"/>
          </w:rPr>
          <w:t>http://www.dnb.ru/rbr.asp?rbr=25</w:t>
        </w:r>
      </w:hyperlink>
    </w:p>
    <w:p w:rsidR="00824F6A" w:rsidRPr="00BB1D06" w:rsidRDefault="00824F6A" w:rsidP="00CE0A3A">
      <w:pPr>
        <w:spacing w:line="276" w:lineRule="auto"/>
        <w:ind w:firstLine="0"/>
        <w:rPr>
          <w:i/>
          <w:color w:val="000000"/>
          <w:sz w:val="24"/>
          <w:szCs w:val="24"/>
        </w:rPr>
      </w:pPr>
    </w:p>
    <w:p w:rsidR="00824F6A" w:rsidRPr="00BB1D06" w:rsidRDefault="00824F6A" w:rsidP="00CE0A3A">
      <w:pPr>
        <w:spacing w:line="276" w:lineRule="auto"/>
        <w:ind w:right="374" w:firstLine="0"/>
        <w:rPr>
          <w:i/>
          <w:sz w:val="24"/>
          <w:szCs w:val="24"/>
        </w:rPr>
      </w:pPr>
      <w:r w:rsidRPr="00BB1D06">
        <w:rPr>
          <w:i/>
          <w:sz w:val="24"/>
          <w:szCs w:val="24"/>
        </w:rPr>
        <w:t>**</w:t>
      </w:r>
      <w:r w:rsidRPr="00BB1D06">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B1D06">
        <w:rPr>
          <w:i/>
          <w:sz w:val="24"/>
          <w:szCs w:val="24"/>
        </w:rPr>
        <w:t xml:space="preserve"> В любом случае документ должен быть заверен печатью и подписью руководителя.</w:t>
      </w:r>
    </w:p>
    <w:p w:rsidR="00824F6A" w:rsidRPr="00BB1D06" w:rsidRDefault="00824F6A" w:rsidP="00CE0A3A">
      <w:pPr>
        <w:spacing w:line="276" w:lineRule="auto"/>
        <w:ind w:firstLine="0"/>
        <w:rPr>
          <w:b/>
          <w:sz w:val="24"/>
          <w:szCs w:val="24"/>
        </w:rPr>
      </w:pPr>
    </w:p>
    <w:p w:rsidR="00824F6A" w:rsidRPr="00BB1D06" w:rsidRDefault="00824F6A" w:rsidP="00CE0A3A">
      <w:pPr>
        <w:spacing w:line="276" w:lineRule="auto"/>
        <w:ind w:firstLine="0"/>
        <w:rPr>
          <w:b/>
          <w:sz w:val="24"/>
          <w:szCs w:val="24"/>
        </w:rPr>
      </w:pPr>
      <w:r w:rsidRPr="00BB1D06">
        <w:rPr>
          <w:b/>
          <w:sz w:val="24"/>
          <w:szCs w:val="24"/>
        </w:rPr>
        <w:t>Примечание: сведения, указанные в данной анкете должны подтверждаться копиями соответствующих документов.</w:t>
      </w:r>
    </w:p>
    <w:p w:rsidR="00824F6A" w:rsidRPr="00BB1D06" w:rsidRDefault="00824F6A" w:rsidP="00CE0A3A">
      <w:pPr>
        <w:spacing w:line="276" w:lineRule="auto"/>
        <w:rPr>
          <w:sz w:val="24"/>
          <w:szCs w:val="24"/>
        </w:rPr>
      </w:pPr>
    </w:p>
    <w:p w:rsidR="00824F6A" w:rsidRPr="00BB1D06" w:rsidRDefault="00824F6A" w:rsidP="00CE0A3A">
      <w:pPr>
        <w:spacing w:line="276" w:lineRule="auto"/>
        <w:rPr>
          <w:sz w:val="24"/>
          <w:szCs w:val="24"/>
        </w:rPr>
      </w:pPr>
      <w:r w:rsidRPr="00BB1D06">
        <w:rPr>
          <w:sz w:val="24"/>
          <w:szCs w:val="24"/>
        </w:rPr>
        <w:t>_____________________________________________</w:t>
      </w:r>
    </w:p>
    <w:p w:rsidR="00824F6A" w:rsidRPr="00BB1D06" w:rsidRDefault="00824F6A" w:rsidP="00CE0A3A">
      <w:pPr>
        <w:spacing w:line="276" w:lineRule="auto"/>
        <w:ind w:right="3684"/>
        <w:jc w:val="center"/>
        <w:rPr>
          <w:sz w:val="24"/>
          <w:szCs w:val="24"/>
          <w:vertAlign w:val="superscript"/>
        </w:rPr>
      </w:pPr>
      <w:r w:rsidRPr="00BB1D06">
        <w:rPr>
          <w:sz w:val="24"/>
          <w:szCs w:val="24"/>
          <w:vertAlign w:val="superscript"/>
        </w:rPr>
        <w:t>(подпись, М.П.)</w:t>
      </w:r>
    </w:p>
    <w:p w:rsidR="00824F6A" w:rsidRPr="00BB1D06" w:rsidRDefault="00824F6A" w:rsidP="00CE0A3A">
      <w:pPr>
        <w:spacing w:line="276" w:lineRule="auto"/>
        <w:rPr>
          <w:sz w:val="24"/>
          <w:szCs w:val="24"/>
        </w:rPr>
      </w:pPr>
      <w:r w:rsidRPr="00BB1D06">
        <w:rPr>
          <w:sz w:val="24"/>
          <w:szCs w:val="24"/>
        </w:rPr>
        <w:t>_____________________________________________</w:t>
      </w:r>
    </w:p>
    <w:p w:rsidR="00824F6A" w:rsidRPr="00BB1D06" w:rsidRDefault="00824F6A" w:rsidP="00CE0A3A">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824F6A" w:rsidRPr="00BB1D06" w:rsidRDefault="00824F6A" w:rsidP="00CE0A3A">
      <w:pPr>
        <w:spacing w:line="276" w:lineRule="auto"/>
        <w:ind w:right="3684"/>
        <w:jc w:val="center"/>
        <w:rPr>
          <w:b/>
          <w:sz w:val="24"/>
          <w:szCs w:val="24"/>
        </w:rPr>
      </w:pPr>
    </w:p>
    <w:p w:rsidR="00824F6A" w:rsidRPr="00BB1D06"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480C9C" w:rsidP="00124631">
      <w:pPr>
        <w:pStyle w:val="a4"/>
        <w:spacing w:line="276" w:lineRule="auto"/>
        <w:rPr>
          <w:b/>
          <w:sz w:val="24"/>
          <w:szCs w:val="24"/>
        </w:rPr>
      </w:pPr>
      <w:bookmarkStart w:id="54" w:name="_Toc423378614"/>
      <w:bookmarkStart w:id="55" w:name="_Toc423421117"/>
      <w:r w:rsidRPr="00BB1D06">
        <w:rPr>
          <w:sz w:val="24"/>
          <w:szCs w:val="24"/>
        </w:rPr>
        <w:br w:type="page"/>
      </w:r>
      <w:r w:rsidR="0089186F" w:rsidRPr="00BB1D06">
        <w:rPr>
          <w:b/>
          <w:sz w:val="24"/>
          <w:szCs w:val="24"/>
        </w:rPr>
        <w:lastRenderedPageBreak/>
        <w:t>Инструкции по заполнению</w:t>
      </w:r>
      <w:bookmarkEnd w:id="54"/>
      <w:bookmarkEnd w:id="55"/>
    </w:p>
    <w:p w:rsidR="00CE0A3A" w:rsidRPr="00BB1D06" w:rsidRDefault="00CE0A3A" w:rsidP="00A34354">
      <w:pPr>
        <w:pStyle w:val="a4"/>
        <w:numPr>
          <w:ilvl w:val="0"/>
          <w:numId w:val="0"/>
        </w:numPr>
        <w:spacing w:line="276" w:lineRule="auto"/>
        <w:rPr>
          <w:b/>
          <w:sz w:val="24"/>
          <w:szCs w:val="24"/>
        </w:rPr>
      </w:pPr>
    </w:p>
    <w:p w:rsidR="00E044C1" w:rsidRPr="00BB1D06" w:rsidRDefault="00A34354" w:rsidP="00124631">
      <w:pPr>
        <w:pStyle w:val="a5"/>
        <w:numPr>
          <w:ilvl w:val="0"/>
          <w:numId w:val="0"/>
        </w:numPr>
        <w:spacing w:line="276" w:lineRule="auto"/>
        <w:rPr>
          <w:sz w:val="24"/>
          <w:szCs w:val="24"/>
        </w:rPr>
      </w:pPr>
      <w:r w:rsidRPr="00BB1D06">
        <w:rPr>
          <w:sz w:val="24"/>
          <w:szCs w:val="24"/>
        </w:rPr>
        <w:t xml:space="preserve">4.9.2.1  </w:t>
      </w:r>
      <w:r w:rsidR="00B620AF" w:rsidRPr="00BB1D06">
        <w:rPr>
          <w:sz w:val="24"/>
          <w:szCs w:val="24"/>
        </w:rPr>
        <w:t>Участник указывает дату и номер Предложения в соответствии с письмом о подаче оферты (</w:t>
      </w:r>
      <w:r w:rsidR="00CE0A3A" w:rsidRPr="00BB1D06">
        <w:rPr>
          <w:sz w:val="24"/>
          <w:szCs w:val="24"/>
        </w:rPr>
        <w:t>форма 1</w:t>
      </w:r>
      <w:r w:rsidR="00B620AF" w:rsidRPr="00BB1D06">
        <w:rPr>
          <w:sz w:val="24"/>
          <w:szCs w:val="24"/>
        </w:rPr>
        <w:t>).</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В графе «Банковские реквизиты» указываются реквизиты, которые будут использованы при заключении Договора.</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Pr="00BB1D06" w:rsidRDefault="00616AA2"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C71562" w:rsidRPr="00BB1D06">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C71562" w:rsidRPr="00BB1D06">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C71562" w:rsidRPr="00BB1D06">
        <w:rPr>
          <w:sz w:val="24"/>
          <w:szCs w:val="24"/>
        </w:rPr>
        <w:t>9</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616AA2" w:rsidP="00616AA2">
      <w:pPr>
        <w:pStyle w:val="21"/>
        <w:numPr>
          <w:ilvl w:val="1"/>
          <w:numId w:val="38"/>
        </w:numPr>
        <w:spacing w:line="276" w:lineRule="auto"/>
        <w:ind w:left="0" w:firstLine="0"/>
        <w:rPr>
          <w:sz w:val="24"/>
          <w:szCs w:val="24"/>
        </w:rPr>
      </w:pPr>
      <w:r w:rsidRPr="00BB1D06">
        <w:rPr>
          <w:sz w:val="24"/>
          <w:szCs w:val="24"/>
        </w:rPr>
        <w:lastRenderedPageBreak/>
        <w:t>Сведения об отнесении участника запроса предложений к субъектам малого и среднего предпринимательства (форма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4.14.1 Форма Справки об отнесении участника запроса предложений (запроса цен) к субъектам малого и среднего предпринимательства</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Приложение 13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p w:rsidR="00616AA2" w:rsidRPr="00BB1D06" w:rsidRDefault="00616AA2" w:rsidP="00616AA2">
      <w:pPr>
        <w:rPr>
          <w:b/>
          <w:color w:val="000000"/>
          <w:sz w:val="24"/>
          <w:szCs w:val="24"/>
        </w:rPr>
      </w:pPr>
      <w:r w:rsidRPr="00BB1D06">
        <w:rPr>
          <w:b/>
          <w:color w:val="000000"/>
          <w:sz w:val="24"/>
          <w:szCs w:val="24"/>
        </w:rPr>
        <w:t>Справка об отнесении участника запроса предложений (запроса цен) к субъектам малого и среднего предпринимательства</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16AA2" w:rsidRPr="00BB1D06" w:rsidTr="00883995">
        <w:trPr>
          <w:gridBefore w:val="2"/>
          <w:gridAfter w:val="1"/>
          <w:wBefore w:w="38" w:type="pct"/>
          <w:wAfter w:w="7" w:type="pct"/>
          <w:tblCellSpacing w:w="0" w:type="dxa"/>
        </w:trPr>
        <w:tc>
          <w:tcPr>
            <w:tcW w:w="4955" w:type="pct"/>
            <w:gridSpan w:val="10"/>
            <w:hideMark/>
          </w:tcPr>
          <w:p w:rsidR="00616AA2" w:rsidRPr="00BB1D06" w:rsidRDefault="00616AA2" w:rsidP="00883995">
            <w:pPr>
              <w:spacing w:line="276" w:lineRule="auto"/>
              <w:rPr>
                <w:sz w:val="24"/>
                <w:szCs w:val="24"/>
              </w:rPr>
            </w:pPr>
            <w:r w:rsidRPr="00BB1D06">
              <w:rPr>
                <w:sz w:val="24"/>
                <w:szCs w:val="24"/>
              </w:rPr>
              <w:t xml:space="preserve">Настоящим подтверждаем, что </w:t>
            </w:r>
            <w:r w:rsidRPr="00BB1D06">
              <w:rPr>
                <w:sz w:val="24"/>
                <w:szCs w:val="24"/>
                <w:highlight w:val="lightGray"/>
              </w:rPr>
              <w:t>[Полное наименование участника (ИНН участника)]</w:t>
            </w:r>
            <w:r w:rsidRPr="00BB1D06">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BB1D06">
              <w:rPr>
                <w:sz w:val="24"/>
                <w:szCs w:val="24"/>
                <w:highlight w:val="lightGray"/>
              </w:rPr>
              <w:t>(нужное подчеркнуть)</w:t>
            </w:r>
            <w:r w:rsidRPr="00BB1D06">
              <w:rPr>
                <w:sz w:val="24"/>
                <w:szCs w:val="24"/>
              </w:rPr>
              <w:t xml:space="preserve"> предпринимательства с соблюдением следующих условий:</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w:t>
            </w:r>
            <w:r w:rsidRPr="00BB1D06">
              <w:rPr>
                <w:b/>
                <w:color w:val="000000"/>
                <w:sz w:val="24"/>
                <w:szCs w:val="24"/>
              </w:rPr>
              <w:br/>
            </w:r>
            <w:r w:rsidRPr="00BB1D06">
              <w:rPr>
                <w:b/>
                <w:bCs/>
                <w:color w:val="000000"/>
                <w:sz w:val="24"/>
                <w:szCs w:val="24"/>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Критерий</w:t>
            </w:r>
          </w:p>
        </w:tc>
        <w:tc>
          <w:tcPr>
            <w:tcW w:w="267" w:type="pct"/>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Значение показателей за предыдущие три года</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2161" w:type="pct"/>
            <w:gridSpan w:val="2"/>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267" w:type="pct"/>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 xml:space="preserve">суммарная </w:t>
            </w:r>
            <w:r w:rsidRPr="00BB1D06">
              <w:rPr>
                <w:sz w:val="24"/>
                <w:szCs w:val="24"/>
              </w:rPr>
              <w:lastRenderedPageBreak/>
              <w:t xml:space="preserve">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BB1D06">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lastRenderedPageBreak/>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BB1D06">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101</w:t>
            </w:r>
          </w:p>
          <w:p w:rsidR="00616AA2" w:rsidRPr="00BB1D06" w:rsidRDefault="00616AA2" w:rsidP="00883995">
            <w:pPr>
              <w:spacing w:line="276" w:lineRule="auto"/>
              <w:jc w:val="center"/>
              <w:rPr>
                <w:color w:val="000000"/>
                <w:sz w:val="24"/>
                <w:szCs w:val="24"/>
              </w:rPr>
            </w:pPr>
            <w:r w:rsidRPr="00BB1D06">
              <w:rPr>
                <w:color w:val="000000"/>
                <w:sz w:val="24"/>
                <w:szCs w:val="24"/>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800</w:t>
            </w:r>
          </w:p>
          <w:p w:rsidR="00616AA2" w:rsidRPr="00BB1D06" w:rsidRDefault="00616AA2" w:rsidP="00883995">
            <w:pPr>
              <w:spacing w:line="276" w:lineRule="auto"/>
              <w:jc w:val="center"/>
              <w:rPr>
                <w:color w:val="000000"/>
                <w:sz w:val="24"/>
                <w:szCs w:val="24"/>
              </w:rPr>
            </w:pPr>
            <w:r w:rsidRPr="00BB1D06">
              <w:rPr>
                <w:color w:val="000000"/>
                <w:sz w:val="24"/>
                <w:szCs w:val="24"/>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15" w:type="dxa"/>
        </w:tblPrEx>
        <w:trPr>
          <w:gridBefore w:val="1"/>
          <w:wBefore w:w="26" w:type="pct"/>
          <w:tblCellSpacing w:w="15" w:type="dxa"/>
        </w:trPr>
        <w:tc>
          <w:tcPr>
            <w:tcW w:w="1573" w:type="pct"/>
            <w:gridSpan w:val="3"/>
            <w:vAlign w:val="center"/>
            <w:hideMark/>
          </w:tcPr>
          <w:p w:rsidR="00616AA2" w:rsidRPr="00BB1D06" w:rsidRDefault="00616AA2" w:rsidP="00883995">
            <w:pPr>
              <w:spacing w:line="276" w:lineRule="auto"/>
              <w:rPr>
                <w:b/>
                <w:bCs/>
                <w:color w:val="000000"/>
                <w:sz w:val="24"/>
                <w:szCs w:val="24"/>
              </w:rPr>
            </w:pPr>
          </w:p>
          <w:p w:rsidR="00616AA2" w:rsidRPr="00BB1D06" w:rsidRDefault="00616AA2" w:rsidP="00883995">
            <w:pPr>
              <w:spacing w:line="276" w:lineRule="auto"/>
              <w:rPr>
                <w:b/>
                <w:bCs/>
                <w:color w:val="000000"/>
                <w:sz w:val="24"/>
                <w:szCs w:val="24"/>
              </w:rPr>
            </w:pPr>
          </w:p>
          <w:p w:rsidR="00616AA2" w:rsidRPr="00BB1D06" w:rsidRDefault="00616AA2" w:rsidP="00883995">
            <w:pPr>
              <w:spacing w:line="276" w:lineRule="auto"/>
              <w:rPr>
                <w:color w:val="000000"/>
                <w:sz w:val="24"/>
                <w:szCs w:val="24"/>
              </w:rPr>
            </w:pPr>
            <w:r w:rsidRPr="00BB1D06">
              <w:rPr>
                <w:b/>
                <w:bCs/>
                <w:color w:val="000000"/>
                <w:sz w:val="24"/>
                <w:szCs w:val="24"/>
              </w:rPr>
              <w:t>Руководитель организации</w:t>
            </w:r>
          </w:p>
        </w:tc>
        <w:tc>
          <w:tcPr>
            <w:tcW w:w="1826" w:type="pct"/>
            <w:gridSpan w:val="4"/>
            <w:vAlign w:val="center"/>
            <w:hideMark/>
          </w:tcPr>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r w:rsidRPr="00BB1D06">
              <w:rPr>
                <w:color w:val="000000"/>
                <w:sz w:val="24"/>
                <w:szCs w:val="24"/>
              </w:rPr>
              <w:t>__________________________ /</w:t>
            </w:r>
          </w:p>
        </w:tc>
        <w:tc>
          <w:tcPr>
            <w:tcW w:w="1575" w:type="pct"/>
            <w:gridSpan w:val="5"/>
            <w:vAlign w:val="center"/>
            <w:hideMark/>
          </w:tcPr>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r w:rsidRPr="00BB1D06">
              <w:rPr>
                <w:color w:val="000000"/>
                <w:sz w:val="24"/>
                <w:szCs w:val="24"/>
              </w:rPr>
              <w:t>_____________________ /</w:t>
            </w:r>
          </w:p>
        </w:tc>
      </w:tr>
      <w:tr w:rsidR="00616AA2" w:rsidRPr="00BB1D06" w:rsidTr="00883995">
        <w:tblPrEx>
          <w:tblCellSpacing w:w="15" w:type="dxa"/>
        </w:tblPrEx>
        <w:trPr>
          <w:gridBefore w:val="1"/>
          <w:wBefore w:w="26" w:type="pct"/>
          <w:tblCellSpacing w:w="15" w:type="dxa"/>
        </w:trPr>
        <w:tc>
          <w:tcPr>
            <w:tcW w:w="1573" w:type="pct"/>
            <w:gridSpan w:val="3"/>
            <w:hideMark/>
          </w:tcPr>
          <w:p w:rsidR="00616AA2" w:rsidRPr="00BB1D06" w:rsidRDefault="00616AA2" w:rsidP="00883995">
            <w:pPr>
              <w:spacing w:line="276" w:lineRule="auto"/>
              <w:rPr>
                <w:color w:val="000000"/>
                <w:sz w:val="24"/>
                <w:szCs w:val="24"/>
              </w:rPr>
            </w:pPr>
            <w:r w:rsidRPr="00BB1D06">
              <w:rPr>
                <w:color w:val="000000"/>
                <w:sz w:val="24"/>
                <w:szCs w:val="24"/>
              </w:rPr>
              <w:t xml:space="preserve">(Индивидуальный предприниматель) </w:t>
            </w:r>
          </w:p>
        </w:tc>
        <w:tc>
          <w:tcPr>
            <w:tcW w:w="1826" w:type="pct"/>
            <w:gridSpan w:val="4"/>
            <w:hideMark/>
          </w:tcPr>
          <w:p w:rsidR="00616AA2" w:rsidRPr="00BB1D06" w:rsidRDefault="00616AA2" w:rsidP="00883995">
            <w:pPr>
              <w:spacing w:line="276" w:lineRule="auto"/>
              <w:jc w:val="center"/>
              <w:rPr>
                <w:color w:val="000000"/>
                <w:sz w:val="24"/>
                <w:szCs w:val="24"/>
              </w:rPr>
            </w:pPr>
            <w:r w:rsidRPr="00BB1D06">
              <w:rPr>
                <w:color w:val="000000"/>
                <w:sz w:val="24"/>
                <w:szCs w:val="24"/>
              </w:rPr>
              <w:t>подпись, МП</w:t>
            </w:r>
          </w:p>
        </w:tc>
        <w:tc>
          <w:tcPr>
            <w:tcW w:w="1575" w:type="pct"/>
            <w:gridSpan w:val="5"/>
            <w:hideMark/>
          </w:tcPr>
          <w:p w:rsidR="00616AA2" w:rsidRPr="00BB1D06" w:rsidRDefault="00616AA2" w:rsidP="00883995">
            <w:pPr>
              <w:spacing w:line="276" w:lineRule="auto"/>
              <w:jc w:val="center"/>
              <w:rPr>
                <w:color w:val="000000"/>
                <w:sz w:val="24"/>
                <w:szCs w:val="24"/>
              </w:rPr>
            </w:pPr>
            <w:r w:rsidRPr="00BB1D06">
              <w:rPr>
                <w:color w:val="000000"/>
                <w:sz w:val="24"/>
                <w:szCs w:val="24"/>
              </w:rPr>
              <w:t>ФИО</w:t>
            </w:r>
          </w:p>
        </w:tc>
      </w:tr>
    </w:tbl>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7C6AE9" w:rsidRPr="00BB1D06">
        <w:rPr>
          <w:b/>
          <w:sz w:val="24"/>
          <w:szCs w:val="24"/>
        </w:rPr>
        <w:t xml:space="preserve">ом </w:t>
      </w:r>
      <w:r w:rsidR="0085212B" w:rsidRPr="00BB1D06">
        <w:rPr>
          <w:b/>
          <w:sz w:val="24"/>
          <w:szCs w:val="24"/>
        </w:rPr>
        <w:t>файл</w:t>
      </w:r>
      <w:r w:rsidR="007C6AE9" w:rsidRPr="00BB1D06">
        <w:rPr>
          <w:b/>
          <w:sz w:val="24"/>
          <w:szCs w:val="24"/>
        </w:rPr>
        <w:t>е</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2235D1">
        <w:rPr>
          <w:b/>
          <w:sz w:val="24"/>
          <w:szCs w:val="24"/>
        </w:rPr>
        <w:t xml:space="preserve"> и Технические Требования.</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2"/>
      <w:footerReference w:type="default" r:id="rId13"/>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9CB" w:rsidRDefault="003429CB">
      <w:r>
        <w:separator/>
      </w:r>
    </w:p>
  </w:endnote>
  <w:endnote w:type="continuationSeparator" w:id="0">
    <w:p w:rsidR="003429CB" w:rsidRDefault="00342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0228D3" w:rsidRDefault="000228D3">
        <w:pPr>
          <w:pStyle w:val="af0"/>
          <w:jc w:val="right"/>
        </w:pPr>
        <w:r>
          <w:fldChar w:fldCharType="begin"/>
        </w:r>
        <w:r>
          <w:instrText xml:space="preserve"> PAGE   \* MERGEFORMAT </w:instrText>
        </w:r>
        <w:r>
          <w:fldChar w:fldCharType="separate"/>
        </w:r>
        <w:r w:rsidR="00C1021A">
          <w:rPr>
            <w:noProof/>
          </w:rPr>
          <w:t>6</w:t>
        </w:r>
        <w:r>
          <w:rPr>
            <w:noProof/>
          </w:rPr>
          <w:fldChar w:fldCharType="end"/>
        </w:r>
      </w:p>
    </w:sdtContent>
  </w:sdt>
  <w:p w:rsidR="000228D3" w:rsidRDefault="000228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9CB" w:rsidRDefault="003429CB">
      <w:r>
        <w:separator/>
      </w:r>
    </w:p>
  </w:footnote>
  <w:footnote w:type="continuationSeparator" w:id="0">
    <w:p w:rsidR="003429CB" w:rsidRDefault="003429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3" w:rsidRPr="00F01080" w:rsidRDefault="000228D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3"/>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0"/>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 w:numId="38">
    <w:abstractNumId w:val="42"/>
  </w:num>
  <w:num w:numId="39">
    <w:abstractNumId w:val="41"/>
  </w:num>
  <w:num w:numId="40">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5D1"/>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29CB"/>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1D4"/>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21A"/>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nb.ru/rbr.asp?rbr=2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on-russia.ru" TargetMode="Externa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278C52-C6D0-4043-82DC-1914D05C6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5444</Words>
  <Characters>31034</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36406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2016-10-19T12:25:00Z</cp:lastPrinted>
  <dcterms:created xsi:type="dcterms:W3CDTF">2016-10-21T12:30:00Z</dcterms:created>
  <dcterms:modified xsi:type="dcterms:W3CDTF">2016-10-21T12:30:00Z</dcterms:modified>
</cp:coreProperties>
</file>